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0FF41" w14:textId="7AD8D9CD" w:rsidR="00412EA1" w:rsidRDefault="00412EA1" w:rsidP="00412EA1">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106</w:t>
      </w:r>
      <w:r>
        <w:rPr>
          <w:rFonts w:ascii="Arial" w:hAnsi="Arial" w:cs="Arial" w:hint="eastAsia"/>
          <w:b/>
          <w:sz w:val="24"/>
          <w:szCs w:val="28"/>
          <w:lang w:val="en-US"/>
        </w:rPr>
        <w:t>-</w:t>
      </w:r>
      <w:r>
        <w:rPr>
          <w:rFonts w:ascii="Arial" w:hAnsi="Arial" w:cs="Arial"/>
          <w:b/>
          <w:sz w:val="24"/>
          <w:szCs w:val="28"/>
          <w:lang w:val="en-US"/>
        </w:rPr>
        <w:t>bis-e</w:t>
      </w:r>
      <w:r w:rsidRPr="001D2FBF">
        <w:rPr>
          <w:rFonts w:ascii="Arial" w:hAnsi="Arial" w:cs="Arial"/>
          <w:b/>
          <w:sz w:val="24"/>
          <w:szCs w:val="28"/>
        </w:rPr>
        <w:tab/>
      </w:r>
      <w:r w:rsidRPr="00FD1633">
        <w:rPr>
          <w:rFonts w:ascii="Arial" w:hAnsi="Arial" w:cs="Arial"/>
          <w:b/>
          <w:sz w:val="24"/>
          <w:szCs w:val="28"/>
          <w:lang w:val="en-US"/>
        </w:rPr>
        <w:t>R4-230</w:t>
      </w:r>
      <w:r>
        <w:rPr>
          <w:rFonts w:ascii="Arial" w:hAnsi="Arial" w:cs="Arial"/>
          <w:b/>
          <w:sz w:val="24"/>
          <w:szCs w:val="28"/>
          <w:lang w:val="en-US"/>
        </w:rPr>
        <w:t>504</w:t>
      </w:r>
      <w:r w:rsidR="00C60793">
        <w:rPr>
          <w:rFonts w:ascii="Arial" w:hAnsi="Arial" w:cs="Arial"/>
          <w:b/>
          <w:sz w:val="24"/>
          <w:szCs w:val="28"/>
          <w:lang w:val="en-US"/>
        </w:rPr>
        <w:t>2</w:t>
      </w:r>
    </w:p>
    <w:p w14:paraId="7CBD19EE" w14:textId="77777777" w:rsidR="00412EA1" w:rsidRPr="001D2FBF" w:rsidRDefault="00412EA1" w:rsidP="00412EA1">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Pr="00FE5D01">
        <w:rPr>
          <w:rFonts w:ascii="Arial" w:hAnsi="Arial" w:cs="Arial"/>
          <w:b/>
          <w:sz w:val="24"/>
          <w:szCs w:val="28"/>
          <w:lang w:val="en-US"/>
        </w:rPr>
        <w:t xml:space="preserve">,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17</w:t>
      </w:r>
      <w:r w:rsidRPr="00CB7E10">
        <w:rPr>
          <w:rFonts w:ascii="Arial" w:hAnsi="Arial" w:cs="Arial"/>
          <w:b/>
          <w:sz w:val="24"/>
          <w:szCs w:val="28"/>
          <w:lang w:val="en-US"/>
        </w:rPr>
        <w:t xml:space="preserve"> –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55CF710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12EA1">
        <w:rPr>
          <w:rFonts w:ascii="Arial" w:hAnsi="Arial" w:cs="Arial"/>
          <w:color w:val="000000"/>
          <w:sz w:val="22"/>
        </w:rPr>
        <w:t>5</w:t>
      </w:r>
      <w:r w:rsidRPr="001A453E">
        <w:rPr>
          <w:rFonts w:ascii="Arial" w:hAnsi="Arial" w:cs="Arial" w:hint="eastAsia"/>
          <w:color w:val="000000"/>
          <w:sz w:val="22"/>
        </w:rPr>
        <w:t>.</w:t>
      </w:r>
      <w:r w:rsidR="00AC05C4" w:rsidRPr="001A453E">
        <w:rPr>
          <w:rFonts w:ascii="Arial" w:hAnsi="Arial" w:cs="Arial"/>
          <w:color w:val="000000"/>
          <w:sz w:val="22"/>
        </w:rPr>
        <w:t>8</w:t>
      </w:r>
      <w:r w:rsidRPr="001A453E">
        <w:rPr>
          <w:rFonts w:ascii="Arial" w:hAnsi="Arial" w:cs="Arial" w:hint="eastAsia"/>
          <w:color w:val="000000"/>
          <w:sz w:val="22"/>
        </w:rPr>
        <w:t>.</w:t>
      </w:r>
      <w:r w:rsidR="00096E86" w:rsidRPr="001A453E">
        <w:rPr>
          <w:rFonts w:ascii="Arial" w:hAnsi="Arial" w:cs="Arial"/>
          <w:color w:val="000000"/>
          <w:sz w:val="22"/>
        </w:rPr>
        <w:t>3</w:t>
      </w:r>
      <w:r w:rsidR="00EC009E" w:rsidRPr="001A453E">
        <w:rPr>
          <w:rFonts w:ascii="Arial" w:hAnsi="Arial" w:cs="Arial"/>
          <w:color w:val="000000"/>
          <w:sz w:val="22"/>
        </w:rPr>
        <w:t>.</w:t>
      </w:r>
      <w:r w:rsidR="001A453E">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FBFA9F"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66D5" w:rsidRPr="004D66D5">
        <w:rPr>
          <w:rFonts w:ascii="Arial" w:hAnsi="Arial" w:cs="Arial"/>
          <w:color w:val="000000"/>
          <w:sz w:val="22"/>
        </w:rPr>
        <w:t xml:space="preserve">On </w:t>
      </w:r>
      <w:bookmarkStart w:id="4" w:name="_Hlk127392006"/>
      <w:r w:rsidR="004D66D5" w:rsidRPr="004D66D5">
        <w:rPr>
          <w:rFonts w:ascii="Arial" w:hAnsi="Arial" w:cs="Arial"/>
          <w:color w:val="000000"/>
          <w:sz w:val="22"/>
        </w:rPr>
        <w:t>RLM and BFD</w:t>
      </w:r>
      <w:r w:rsidR="00844042">
        <w:rPr>
          <w:rFonts w:ascii="Arial" w:hAnsi="Arial" w:cs="Arial"/>
          <w:color w:val="000000"/>
          <w:sz w:val="22"/>
        </w:rPr>
        <w:t>/</w:t>
      </w:r>
      <w:r w:rsidR="004D66D5" w:rsidRPr="004D66D5">
        <w:rPr>
          <w:rFonts w:ascii="Arial" w:hAnsi="Arial" w:cs="Arial"/>
          <w:color w:val="000000"/>
          <w:sz w:val="22"/>
        </w:rPr>
        <w:t>CBD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56F73F5D"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5F304C">
        <w:rPr>
          <w:lang w:val="en-US"/>
        </w:rPr>
        <w:t>6</w:t>
      </w:r>
      <w:r w:rsidRPr="00B70031">
        <w:rPr>
          <w:lang w:val="en-US"/>
        </w:rPr>
        <w:t xml:space="preserve"> meeting, </w:t>
      </w:r>
      <w:r>
        <w:rPr>
          <w:lang w:val="en-US"/>
        </w:rPr>
        <w:t>there were continued discussions on the RRM enhancement for RLM and BFD/CBD</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open issues are captured in the topic summary [1]. </w:t>
      </w:r>
    </w:p>
    <w:p w14:paraId="083250A8" w14:textId="62523B67" w:rsidR="00844042" w:rsidRPr="00844042" w:rsidRDefault="00CC765B" w:rsidP="00844042">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w:t>
      </w:r>
      <w:r w:rsidRPr="00CC765B">
        <w:rPr>
          <w:lang w:val="en-US"/>
        </w:rPr>
        <w:t>RLM and BFD/CBD requirements</w:t>
      </w:r>
      <w:r>
        <w:rPr>
          <w:lang w:val="en-US"/>
        </w:rPr>
        <w:t xml:space="preserve"> for FR2 multi-Rx chain DL reception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5CE20E45" w14:textId="77777777" w:rsidR="00232DFF" w:rsidRPr="00E754F4" w:rsidRDefault="00232DFF" w:rsidP="00232DFF">
      <w:pPr>
        <w:jc w:val="both"/>
        <w:rPr>
          <w:lang w:val="en-US"/>
        </w:rPr>
      </w:pPr>
      <w:r>
        <w:rPr>
          <w:lang w:val="en-US"/>
        </w:rPr>
        <w:t>Considering other objectives of the WID, the RRM requirements to be defined can be summarized in Fig 1.</w:t>
      </w:r>
    </w:p>
    <w:p w14:paraId="674A67A6" w14:textId="77777777" w:rsidR="00232DFF" w:rsidRDefault="00232DFF" w:rsidP="00232DFF">
      <w:pPr>
        <w:jc w:val="center"/>
        <w:rPr>
          <w:lang w:val="en-US"/>
        </w:rPr>
      </w:pPr>
      <w:r w:rsidRPr="00E754F4">
        <w:drawing>
          <wp:inline distT="0" distB="0" distL="0" distR="0" wp14:anchorId="72CA433F" wp14:editId="5482C6BD">
            <wp:extent cx="4172400" cy="4172400"/>
            <wp:effectExtent l="0" t="0" r="0" b="0"/>
            <wp:docPr id="203664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6431" name=""/>
                    <pic:cNvPicPr/>
                  </pic:nvPicPr>
                  <pic:blipFill>
                    <a:blip r:embed="rId8"/>
                    <a:stretch>
                      <a:fillRect/>
                    </a:stretch>
                  </pic:blipFill>
                  <pic:spPr>
                    <a:xfrm>
                      <a:off x="0" y="0"/>
                      <a:ext cx="4172400" cy="4172400"/>
                    </a:xfrm>
                    <a:prstGeom prst="rect">
                      <a:avLst/>
                    </a:prstGeom>
                  </pic:spPr>
                </pic:pic>
              </a:graphicData>
            </a:graphic>
          </wp:inline>
        </w:drawing>
      </w:r>
    </w:p>
    <w:p w14:paraId="2C772B70" w14:textId="77777777" w:rsidR="00232DFF" w:rsidRDefault="00232DFF" w:rsidP="00232DFF">
      <w:pPr>
        <w:jc w:val="center"/>
        <w:rPr>
          <w:lang w:val="en-US"/>
        </w:rPr>
      </w:pPr>
      <w:r>
        <w:rPr>
          <w:rFonts w:hint="eastAsia"/>
          <w:lang w:val="en-US"/>
        </w:rPr>
        <w:t>F</w:t>
      </w:r>
      <w:r>
        <w:rPr>
          <w:lang w:val="en-US"/>
        </w:rPr>
        <w:t>ig 1. RRM requirements enhancement for multi-Rx</w:t>
      </w:r>
    </w:p>
    <w:p w14:paraId="783F9089" w14:textId="6B220D06" w:rsidR="00FD1C9C" w:rsidRDefault="00FD1C9C" w:rsidP="00FD1C9C">
      <w:pPr>
        <w:spacing w:before="240"/>
        <w:jc w:val="both"/>
        <w:rPr>
          <w:lang w:val="en-US"/>
        </w:rPr>
      </w:pPr>
      <w:r>
        <w:rPr>
          <w:rFonts w:hint="eastAsia"/>
          <w:lang w:val="en-US"/>
        </w:rPr>
        <w:t>R</w:t>
      </w:r>
      <w:r>
        <w:rPr>
          <w:lang w:val="en-US"/>
        </w:rPr>
        <w:t xml:space="preserve">LM and BFD/CBD measurements includes cell specific </w:t>
      </w:r>
      <w:r>
        <w:rPr>
          <w:rFonts w:hint="eastAsia"/>
          <w:lang w:val="en-US"/>
        </w:rPr>
        <w:t>R</w:t>
      </w:r>
      <w:r>
        <w:rPr>
          <w:lang w:val="en-US"/>
        </w:rPr>
        <w:t xml:space="preserve">LM and BFD/CBD measurements and TRP specific </w:t>
      </w:r>
      <w:r>
        <w:rPr>
          <w:rFonts w:hint="eastAsia"/>
          <w:lang w:val="en-US"/>
        </w:rPr>
        <w:t>R</w:t>
      </w:r>
      <w:r>
        <w:rPr>
          <w:lang w:val="en-US"/>
        </w:rPr>
        <w:t xml:space="preserve">LM and BFD/CBD measurements. Cell specific </w:t>
      </w:r>
      <w:r>
        <w:rPr>
          <w:rFonts w:hint="eastAsia"/>
          <w:lang w:val="en-US"/>
        </w:rPr>
        <w:t>R</w:t>
      </w:r>
      <w:r>
        <w:rPr>
          <w:lang w:val="en-US"/>
        </w:rPr>
        <w:t xml:space="preserve">LM and BFD/CBD measurements is NOT relevant to supporting 4-layer MIMO in FR2. </w:t>
      </w:r>
      <w:r>
        <w:rPr>
          <w:lang w:val="en-US"/>
        </w:rPr>
        <w:t xml:space="preserve">TRP specific RLM and BFD/CBD could be useful procedure for 4-layer MIMO operation, but existing requirements could already serve the purpose. </w:t>
      </w:r>
      <w:r w:rsidR="00EB09CA">
        <w:rPr>
          <w:lang w:val="en-US"/>
        </w:rPr>
        <w:t>Thus, the requirements for both cell specific and TRP specific RLM and BFD/CBD are considered as enhancement for multi-Rx capable UE.</w:t>
      </w:r>
    </w:p>
    <w:p w14:paraId="4502A8AB" w14:textId="74FCCF95" w:rsidR="00EB09CA" w:rsidRDefault="00EB09CA" w:rsidP="00EB09CA">
      <w:pPr>
        <w:rPr>
          <w:b/>
          <w:bCs/>
          <w:i/>
          <w:iCs/>
          <w:lang w:val="en-US"/>
        </w:rPr>
      </w:pPr>
      <w:r>
        <w:rPr>
          <w:b/>
          <w:bCs/>
          <w:i/>
          <w:iCs/>
          <w:lang w:val="en-US"/>
        </w:rPr>
        <w:lastRenderedPageBreak/>
        <w:t>Observation</w:t>
      </w:r>
      <w:r>
        <w:rPr>
          <w:b/>
          <w:bCs/>
          <w:i/>
          <w:iCs/>
          <w:lang w:val="en-US"/>
        </w:rPr>
        <w:t xml:space="preserve"> 1: </w:t>
      </w:r>
      <w:r>
        <w:rPr>
          <w:b/>
          <w:bCs/>
          <w:i/>
          <w:iCs/>
          <w:lang w:val="en-US"/>
        </w:rPr>
        <w:t>R</w:t>
      </w:r>
      <w:r w:rsidRPr="00EB09CA">
        <w:rPr>
          <w:b/>
          <w:bCs/>
          <w:i/>
          <w:iCs/>
          <w:lang w:val="en-US"/>
        </w:rPr>
        <w:t>equirements for both cell specific and TRP specific RLM and BFD/CBD are considered as enhancement for multi-Rx capable UE</w:t>
      </w:r>
      <w:r w:rsidRPr="00470CAF">
        <w:rPr>
          <w:b/>
          <w:bCs/>
          <w:i/>
          <w:iCs/>
          <w:lang w:val="en-US"/>
        </w:rPr>
        <w:t>.</w:t>
      </w:r>
    </w:p>
    <w:p w14:paraId="06B2B4A6" w14:textId="604B7357" w:rsidR="00DF6C42" w:rsidRDefault="005918E8" w:rsidP="00590302">
      <w:pPr>
        <w:spacing w:before="240"/>
        <w:jc w:val="both"/>
        <w:rPr>
          <w:lang w:val="en-US"/>
        </w:rPr>
      </w:pPr>
      <w:r>
        <w:rPr>
          <w:rFonts w:hint="eastAsia"/>
          <w:lang w:val="en-US"/>
        </w:rPr>
        <w:t>F</w:t>
      </w:r>
      <w:r>
        <w:rPr>
          <w:lang w:val="en-US"/>
        </w:rPr>
        <w:t xml:space="preserve">or L1 measurements, including RLM and BFD/CBD, the potential enhancement could be on beam sweeping </w:t>
      </w:r>
      <w:r w:rsidR="00501C90">
        <w:rPr>
          <w:lang w:val="en-US"/>
        </w:rPr>
        <w:t xml:space="preserve">factor reduction, measurement restriction/scheduling restriction enhancement (relaxation) and sharing factor reduction. </w:t>
      </w:r>
    </w:p>
    <w:p w14:paraId="57B6EFE0" w14:textId="072CFC71" w:rsidR="00A532E0" w:rsidRDefault="00501C90" w:rsidP="00590302">
      <w:pPr>
        <w:spacing w:before="240"/>
        <w:jc w:val="both"/>
        <w:rPr>
          <w:lang w:val="en-US"/>
        </w:rPr>
      </w:pPr>
      <w:r>
        <w:rPr>
          <w:lang w:val="en-US"/>
        </w:rPr>
        <w:t xml:space="preserve">Regarding measurement restriction/scheduling restriction enhancement (relaxation) for </w:t>
      </w:r>
      <w:r w:rsidR="009A4164">
        <w:rPr>
          <w:lang w:val="en-US"/>
        </w:rPr>
        <w:t xml:space="preserve">L1 measurements, including </w:t>
      </w:r>
      <w:r>
        <w:rPr>
          <w:lang w:val="en-US"/>
        </w:rPr>
        <w:t>RLM and BFD/CBD, it is analyzed in [</w:t>
      </w:r>
      <w:r w:rsidR="0040673C">
        <w:rPr>
          <w:lang w:val="en-US"/>
        </w:rPr>
        <w:t>2</w:t>
      </w:r>
      <w:r>
        <w:rPr>
          <w:lang w:val="en-US"/>
        </w:rPr>
        <w:t>].</w:t>
      </w:r>
      <w:r w:rsidR="00A532E0">
        <w:rPr>
          <w:lang w:val="en-US"/>
        </w:rPr>
        <w:t xml:space="preserve"> </w:t>
      </w:r>
    </w:p>
    <w:p w14:paraId="16E930D3" w14:textId="78ED7C76" w:rsidR="00501C90" w:rsidRDefault="00501C90" w:rsidP="00590302">
      <w:pPr>
        <w:spacing w:before="240"/>
        <w:jc w:val="both"/>
        <w:rPr>
          <w:lang w:val="en-US"/>
        </w:rPr>
      </w:pPr>
      <w:r>
        <w:rPr>
          <w:lang w:val="en-US"/>
        </w:rPr>
        <w:t xml:space="preserve">Regarding sharing factor for L1 measurements of RLM/BFD/CBD, </w:t>
      </w:r>
      <w:r w:rsidR="00A532E0">
        <w:rPr>
          <w:lang w:val="en-US"/>
        </w:rPr>
        <w:t xml:space="preserve">there is no enhancement for sharing factor between L1 measurements and L3 measurements as simultaneous L1/L3 measurements are not </w:t>
      </w:r>
      <w:r w:rsidR="002C3C5E">
        <w:rPr>
          <w:lang w:val="en-US"/>
        </w:rPr>
        <w:t>supported</w:t>
      </w:r>
      <w:r w:rsidR="00A532E0">
        <w:rPr>
          <w:lang w:val="en-US"/>
        </w:rPr>
        <w:t xml:space="preserve"> in this release</w:t>
      </w:r>
      <w:r>
        <w:rPr>
          <w:lang w:val="en-US"/>
        </w:rPr>
        <w:t>.</w:t>
      </w:r>
    </w:p>
    <w:tbl>
      <w:tblPr>
        <w:tblStyle w:val="afff5"/>
        <w:tblW w:w="0" w:type="auto"/>
        <w:tblInd w:w="0" w:type="dxa"/>
        <w:tblLook w:val="04A0" w:firstRow="1" w:lastRow="0" w:firstColumn="1" w:lastColumn="0" w:noHBand="0" w:noVBand="1"/>
      </w:tblPr>
      <w:tblGrid>
        <w:gridCol w:w="9630"/>
      </w:tblGrid>
      <w:tr w:rsidR="0040673C" w14:paraId="3EBB37C9" w14:textId="77777777" w:rsidTr="0040673C">
        <w:tc>
          <w:tcPr>
            <w:tcW w:w="9630" w:type="dxa"/>
          </w:tcPr>
          <w:p w14:paraId="5A2DA7DF" w14:textId="77777777" w:rsidR="0040673C" w:rsidRPr="00832444" w:rsidRDefault="0040673C" w:rsidP="0040673C">
            <w:pPr>
              <w:outlineLvl w:val="3"/>
              <w:rPr>
                <w:b/>
                <w:color w:val="000000" w:themeColor="text1"/>
                <w:u w:val="single"/>
                <w:lang w:eastAsia="ko-KR"/>
              </w:rPr>
            </w:pPr>
            <w:r w:rsidRPr="00832444">
              <w:rPr>
                <w:b/>
                <w:color w:val="000000" w:themeColor="text1"/>
                <w:u w:val="single"/>
                <w:lang w:eastAsia="ko-KR"/>
              </w:rPr>
              <w:t>Issue 1-1-6: Simultaneous L3 measurements and L1 measurements</w:t>
            </w:r>
          </w:p>
          <w:p w14:paraId="248DFC4A" w14:textId="77777777" w:rsidR="0040673C" w:rsidRPr="000E557F" w:rsidRDefault="0040673C" w:rsidP="0040673C">
            <w:pPr>
              <w:pStyle w:val="a3"/>
              <w:numPr>
                <w:ilvl w:val="0"/>
                <w:numId w:val="25"/>
              </w:numPr>
              <w:ind w:left="720"/>
              <w:rPr>
                <w:color w:val="000000" w:themeColor="text1"/>
                <w:lang w:eastAsia="zh-CN"/>
              </w:rPr>
            </w:pPr>
            <w:r w:rsidRPr="000E557F">
              <w:rPr>
                <w:color w:val="000000" w:themeColor="text1"/>
                <w:lang w:eastAsia="zh-CN"/>
              </w:rPr>
              <w:t>Simultaneous L3 and L1 measurements is not supported in this release for multi-Rx.</w:t>
            </w:r>
          </w:p>
          <w:p w14:paraId="740A0052" w14:textId="16DAB9A7" w:rsidR="0040673C" w:rsidRPr="0040673C" w:rsidRDefault="0040673C" w:rsidP="0040673C">
            <w:pPr>
              <w:pStyle w:val="a3"/>
              <w:numPr>
                <w:ilvl w:val="0"/>
                <w:numId w:val="25"/>
              </w:numPr>
              <w:ind w:left="720"/>
            </w:pPr>
            <w:r w:rsidRPr="000E557F">
              <w:rPr>
                <w:rFonts w:hint="eastAsia"/>
                <w:color w:val="000000" w:themeColor="text1"/>
                <w:lang w:eastAsia="zh-CN"/>
              </w:rPr>
              <w:t>N</w:t>
            </w:r>
            <w:r w:rsidRPr="000E557F">
              <w:rPr>
                <w:color w:val="000000" w:themeColor="text1"/>
                <w:lang w:eastAsia="zh-CN"/>
              </w:rPr>
              <w:t>ote: The agreement has no impact on scheduling restriction discussion for L3 measurements. Feasibility and benefit of scheduling restriction relaxation for L3 measurements is FFS.</w:t>
            </w:r>
          </w:p>
        </w:tc>
      </w:tr>
    </w:tbl>
    <w:p w14:paraId="554C5991" w14:textId="1E276F1C" w:rsidR="00A532E0" w:rsidRPr="00A532E0" w:rsidRDefault="0040673C" w:rsidP="00590302">
      <w:pPr>
        <w:spacing w:before="240"/>
        <w:jc w:val="both"/>
        <w:rPr>
          <w:lang w:val="en-US"/>
        </w:rPr>
      </w:pPr>
      <w:r>
        <w:rPr>
          <w:rFonts w:hint="eastAsia"/>
          <w:lang w:val="en-US"/>
        </w:rPr>
        <w:t>H</w:t>
      </w:r>
      <w:r>
        <w:rPr>
          <w:lang w:val="en-US"/>
        </w:rPr>
        <w:t>owever, TRP sharing factor could be considered for TRP specific RLM</w:t>
      </w:r>
      <w:r w:rsidR="00530A2D">
        <w:rPr>
          <w:lang w:val="en-US"/>
        </w:rPr>
        <w:t xml:space="preserve"> and </w:t>
      </w:r>
      <w:r>
        <w:rPr>
          <w:lang w:val="en-US"/>
        </w:rPr>
        <w:t>BFD</w:t>
      </w:r>
      <w:r w:rsidR="00530A2D">
        <w:rPr>
          <w:lang w:val="en-US"/>
        </w:rPr>
        <w:t>/CBD</w:t>
      </w:r>
      <w:r>
        <w:rPr>
          <w:lang w:val="en-US"/>
        </w:rPr>
        <w:t>.</w:t>
      </w:r>
    </w:p>
    <w:p w14:paraId="35ED70CC" w14:textId="232C26F7" w:rsidR="00501C90" w:rsidRDefault="009A4164" w:rsidP="00590302">
      <w:pPr>
        <w:spacing w:before="240"/>
        <w:jc w:val="both"/>
        <w:rPr>
          <w:lang w:val="en-US"/>
        </w:rPr>
      </w:pPr>
      <w:r>
        <w:rPr>
          <w:lang w:val="en-US"/>
        </w:rPr>
        <w:t>RLM and BFD/CBD measurement delay reduction, including</w:t>
      </w:r>
      <w:r w:rsidR="00B36726">
        <w:rPr>
          <w:lang w:val="en-US"/>
        </w:rPr>
        <w:t xml:space="preserve"> beam sweeping factor reduction and TRP sharing factor is the main focus in this contribution.</w:t>
      </w:r>
    </w:p>
    <w:p w14:paraId="6B5861B4" w14:textId="77777777" w:rsidR="009A4164" w:rsidRPr="00082D43" w:rsidRDefault="009A4164" w:rsidP="009A4164">
      <w:pPr>
        <w:pStyle w:val="2"/>
        <w:numPr>
          <w:ilvl w:val="0"/>
          <w:numId w:val="0"/>
        </w:numPr>
        <w:rPr>
          <w:sz w:val="22"/>
          <w:szCs w:val="22"/>
          <w:lang w:val="en-US"/>
        </w:rPr>
      </w:pPr>
      <w:r w:rsidRPr="00082D43">
        <w:rPr>
          <w:rFonts w:hint="eastAsia"/>
          <w:lang w:val="en-US"/>
        </w:rPr>
        <w:t>2</w:t>
      </w:r>
      <w:r w:rsidRPr="00082D43">
        <w:rPr>
          <w:lang w:val="en-US"/>
        </w:rPr>
        <w:t xml:space="preserve">.1 </w:t>
      </w:r>
      <w:r>
        <w:rPr>
          <w:lang w:val="en-US"/>
        </w:rPr>
        <w:t>Beam sweeping factor reduction</w:t>
      </w:r>
    </w:p>
    <w:p w14:paraId="38A9370B" w14:textId="0A833CD8" w:rsidR="009A4164" w:rsidRDefault="009A4164" w:rsidP="009A4164">
      <w:pPr>
        <w:jc w:val="both"/>
        <w:rPr>
          <w:lang w:val="en-US"/>
        </w:rPr>
      </w:pPr>
      <w:r>
        <w:rPr>
          <w:rFonts w:hint="eastAsia"/>
          <w:lang w:val="en-US"/>
        </w:rPr>
        <w:t>I</w:t>
      </w:r>
      <w:r>
        <w:rPr>
          <w:lang w:val="en-US"/>
        </w:rPr>
        <w:t xml:space="preserve">t was agreed to study feasibility and performance gains from beam sweeping factor reduction for L1 measurements </w:t>
      </w:r>
      <w:r w:rsidR="00ED1A62">
        <w:rPr>
          <w:lang w:val="en-US"/>
        </w:rPr>
        <w:t xml:space="preserve">in the </w:t>
      </w:r>
      <w:r w:rsidR="00E916B8">
        <w:rPr>
          <w:lang w:val="en-US"/>
        </w:rPr>
        <w:t>past</w:t>
      </w:r>
      <w:r w:rsidR="00ED1A62">
        <w:rPr>
          <w:lang w:val="en-US"/>
        </w:rPr>
        <w:t xml:space="preserve"> meetings</w:t>
      </w:r>
      <w:r>
        <w:rPr>
          <w:lang w:val="en-US"/>
        </w:rPr>
        <w:t>.</w:t>
      </w:r>
      <w:r w:rsidR="00ED1A62">
        <w:rPr>
          <w:lang w:val="en-US"/>
        </w:rPr>
        <w:t xml:space="preserve"> </w:t>
      </w:r>
    </w:p>
    <w:p w14:paraId="27EF3185" w14:textId="77777777" w:rsidR="00E916B8" w:rsidRDefault="00E916B8" w:rsidP="00E916B8">
      <w:pPr>
        <w:jc w:val="both"/>
      </w:pPr>
      <w:r>
        <w:rPr>
          <w:lang w:val="en-US"/>
        </w:rPr>
        <w:t xml:space="preserve">The evaluation period for RLM and BFD/CBD measurements in FR2 is quite long. For instance, the evaluation period for SSB base BFD is defined as </w:t>
      </w:r>
      <w:r>
        <w:t>c</w:t>
      </w:r>
      <w:r w:rsidRPr="009C5807">
        <w:t>eil</w:t>
      </w:r>
      <w:r>
        <w:t xml:space="preserve"> </w:t>
      </w:r>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r>
        <w:rPr>
          <w:vertAlign w:val="subscript"/>
        </w:rPr>
        <w:t xml:space="preserve"> </w:t>
      </w:r>
      <w:r>
        <w:t>when DRX cycle length &gt; 320ms. Considering 640ms DRX cycle length and P = 1, which is the best assumption in terms of measurement delay, the evaluation period is 25s already. When longer DRX cycle is configured and/or P is larger than 1 which would be typical case, the evaluation period could be in minutes level. The beam management performance may not be guaranteed with such long evaluation period. Therefore, it is beneficial to reduce beam sweeping factor for L1 measurements for FR2.</w:t>
      </w:r>
    </w:p>
    <w:p w14:paraId="1E4B8D5E" w14:textId="1512EB94" w:rsidR="00E916B8" w:rsidRPr="00CF2C51" w:rsidRDefault="00E916B8" w:rsidP="00E916B8">
      <w:pPr>
        <w:rPr>
          <w:b/>
          <w:bCs/>
          <w:i/>
          <w:iCs/>
          <w:lang w:val="en-US"/>
        </w:rPr>
      </w:pPr>
      <w:r w:rsidRPr="00CF2C51">
        <w:rPr>
          <w:rFonts w:hint="eastAsia"/>
          <w:b/>
          <w:bCs/>
          <w:i/>
          <w:iCs/>
          <w:lang w:val="en-US"/>
        </w:rPr>
        <w:t>O</w:t>
      </w:r>
      <w:r w:rsidRPr="00CF2C51">
        <w:rPr>
          <w:b/>
          <w:bCs/>
          <w:i/>
          <w:iCs/>
          <w:lang w:val="en-US"/>
        </w:rPr>
        <w:t xml:space="preserve">bservation </w:t>
      </w:r>
      <w:r>
        <w:rPr>
          <w:b/>
          <w:bCs/>
          <w:i/>
          <w:iCs/>
          <w:lang w:val="en-US"/>
        </w:rPr>
        <w:t>2</w:t>
      </w:r>
      <w:r w:rsidRPr="00CF2C51">
        <w:rPr>
          <w:b/>
          <w:bCs/>
          <w:i/>
          <w:iCs/>
          <w:lang w:val="en-US"/>
        </w:rPr>
        <w:t>: There is benefit on beam management performance and system performance accordingly if beam sweeping factor can be reduced</w:t>
      </w:r>
      <w:r>
        <w:rPr>
          <w:b/>
          <w:bCs/>
          <w:i/>
          <w:iCs/>
          <w:lang w:val="en-US"/>
        </w:rPr>
        <w:t xml:space="preserve"> for RLM and BFD/CBD</w:t>
      </w:r>
      <w:r w:rsidRPr="00CF2C51">
        <w:rPr>
          <w:b/>
          <w:bCs/>
          <w:i/>
          <w:iCs/>
          <w:lang w:val="en-US"/>
        </w:rPr>
        <w:t>, at least under certain cases.</w:t>
      </w:r>
    </w:p>
    <w:p w14:paraId="2F67A379" w14:textId="77777777" w:rsidR="00E916B8" w:rsidRPr="00E916B8" w:rsidRDefault="00E916B8" w:rsidP="009A4164">
      <w:pPr>
        <w:spacing w:before="240"/>
        <w:jc w:val="both"/>
        <w:rPr>
          <w:lang w:val="en-US"/>
        </w:rPr>
      </w:pPr>
    </w:p>
    <w:p w14:paraId="588FA0EC" w14:textId="25C06B54" w:rsidR="009A4164" w:rsidRDefault="00E916B8" w:rsidP="009A4164">
      <w:pPr>
        <w:spacing w:before="240"/>
        <w:jc w:val="both"/>
        <w:rPr>
          <w:lang w:val="en-US"/>
        </w:rPr>
      </w:pPr>
      <w:r>
        <w:rPr>
          <w:lang w:val="en-US"/>
        </w:rPr>
        <w:t>Then</w:t>
      </w:r>
      <w:r w:rsidR="009A4164">
        <w:rPr>
          <w:lang w:val="en-US"/>
        </w:rPr>
        <w:t xml:space="preserve">, the scenarios for beam sweeping factor reduction should be clarified. According to existing requirements, the SSB based RLM and BFD/CBD measurements for FR2 are performed with beam sweeping factor of 8 for all the cases. </w:t>
      </w:r>
    </w:p>
    <w:p w14:paraId="191D6912" w14:textId="15DED333" w:rsidR="009A4164" w:rsidRDefault="009A4164" w:rsidP="009A4164">
      <w:pPr>
        <w:spacing w:before="240"/>
        <w:jc w:val="both"/>
        <w:rPr>
          <w:lang w:val="en-US"/>
        </w:rPr>
      </w:pPr>
      <w:r>
        <w:rPr>
          <w:lang w:val="en-US"/>
        </w:rPr>
        <w:t xml:space="preserve">In some cases, the CSI-RS based </w:t>
      </w:r>
      <w:r w:rsidR="00F2562F">
        <w:rPr>
          <w:lang w:val="en-US"/>
        </w:rPr>
        <w:t>RLM and BFD/CBD</w:t>
      </w:r>
      <w:r>
        <w:rPr>
          <w:lang w:val="en-US"/>
        </w:rPr>
        <w:t xml:space="preserve"> measurements for FR2 are performed with beam sweeping factor of N=1 when CSI-RS resources in a resource set is configured with repetition OFF and QCL information is provided. In some other cases, the CSI-RS based </w:t>
      </w:r>
      <w:r w:rsidR="00F2562F">
        <w:rPr>
          <w:lang w:val="en-US"/>
        </w:rPr>
        <w:t>RLM and BFD/CBD</w:t>
      </w:r>
      <w:r>
        <w:rPr>
          <w:lang w:val="en-US"/>
        </w:rPr>
        <w:t xml:space="preserve"> measurements for FR2 are performed with beam sweeping factor of </w:t>
      </w:r>
      <w:r>
        <w:t>N=</w:t>
      </w:r>
      <w:proofErr w:type="gramStart"/>
      <w:r>
        <w:t>ceil(</w:t>
      </w:r>
      <w:proofErr w:type="spellStart"/>
      <w:proofErr w:type="gramEnd"/>
      <w:r>
        <w:rPr>
          <w:i/>
          <w:iCs/>
        </w:rPr>
        <w:t>maxNumberRxBeam</w:t>
      </w:r>
      <w:proofErr w:type="spellEnd"/>
      <w:r>
        <w:rPr>
          <w:i/>
          <w:iCs/>
        </w:rPr>
        <w:t xml:space="preserve"> </w:t>
      </w:r>
      <w:r>
        <w:t xml:space="preserve">/ </w:t>
      </w:r>
      <w:proofErr w:type="spellStart"/>
      <w:r>
        <w:t>N</w:t>
      </w:r>
      <w:r>
        <w:rPr>
          <w:sz w:val="13"/>
          <w:szCs w:val="13"/>
        </w:rPr>
        <w:t>res_per_set</w:t>
      </w:r>
      <w:proofErr w:type="spellEnd"/>
      <w:r>
        <w:t xml:space="preserve">) when </w:t>
      </w:r>
      <w:r>
        <w:rPr>
          <w:lang w:val="en-US"/>
        </w:rPr>
        <w:t>CSI-RS resources in a resource set is configured with repetition ON.</w:t>
      </w:r>
    </w:p>
    <w:p w14:paraId="18D8405E" w14:textId="3D4E1E4E" w:rsidR="00F2562F" w:rsidRDefault="00F2562F" w:rsidP="009A4164">
      <w:pPr>
        <w:jc w:val="both"/>
        <w:rPr>
          <w:lang w:val="en-US"/>
        </w:rPr>
      </w:pPr>
      <w:r>
        <w:rPr>
          <w:rFonts w:hint="eastAsia"/>
          <w:lang w:val="en-US"/>
        </w:rPr>
        <w:t>T</w:t>
      </w:r>
      <w:r>
        <w:rPr>
          <w:lang w:val="en-US"/>
        </w:rPr>
        <w:t>he feasibility of beam sweeping factor reduction for L1-RSRP measurement was discussed in [</w:t>
      </w:r>
      <w:r w:rsidR="00E916B8">
        <w:rPr>
          <w:lang w:val="en-US"/>
        </w:rPr>
        <w:t>3</w:t>
      </w:r>
      <w:r>
        <w:rPr>
          <w:lang w:val="en-US"/>
        </w:rPr>
        <w:t>]. The principle and technical reason are same for RLM and BFD/CBD measurements. So, only proposal is present here.</w:t>
      </w:r>
    </w:p>
    <w:p w14:paraId="1C770806" w14:textId="54AE0890" w:rsidR="009A4164" w:rsidRDefault="009A4164" w:rsidP="009A4164">
      <w:pPr>
        <w:rPr>
          <w:b/>
          <w:bCs/>
          <w:i/>
          <w:iCs/>
          <w:lang w:val="en-US"/>
        </w:rPr>
      </w:pPr>
      <w:r>
        <w:rPr>
          <w:b/>
          <w:bCs/>
          <w:i/>
          <w:iCs/>
          <w:lang w:val="en-US"/>
        </w:rPr>
        <w:t xml:space="preserve">Proposal 1: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 xml:space="preserve">used for </w:t>
      </w:r>
      <w:r w:rsidR="00F2562F">
        <w:rPr>
          <w:b/>
          <w:bCs/>
          <w:i/>
          <w:iCs/>
          <w:lang w:val="en-US"/>
        </w:rPr>
        <w:t>RLM and BFD/CBD</w:t>
      </w:r>
      <w:r w:rsidRPr="00177FF3">
        <w:rPr>
          <w:b/>
          <w:bCs/>
          <w:i/>
          <w:iCs/>
          <w:lang w:val="en-US"/>
        </w:rPr>
        <w:t xml:space="preserve"> measurement</w:t>
      </w:r>
      <w:r w:rsidR="00F2562F">
        <w:rPr>
          <w:b/>
          <w:bCs/>
          <w:i/>
          <w:iCs/>
          <w:lang w:val="en-US"/>
        </w:rPr>
        <w:t>s</w:t>
      </w:r>
      <w:r w:rsidRPr="00470CAF">
        <w:rPr>
          <w:b/>
          <w:bCs/>
          <w:i/>
          <w:iCs/>
          <w:lang w:val="en-US"/>
        </w:rPr>
        <w:t>.</w:t>
      </w:r>
    </w:p>
    <w:p w14:paraId="1D7B98BC" w14:textId="2C1AB997" w:rsidR="009A4164" w:rsidRDefault="009A4164" w:rsidP="009A4164">
      <w:pPr>
        <w:rPr>
          <w:b/>
          <w:bCs/>
          <w:i/>
          <w:iCs/>
          <w:lang w:val="en-US"/>
        </w:rPr>
      </w:pPr>
      <w:r>
        <w:rPr>
          <w:rFonts w:hint="eastAsia"/>
          <w:b/>
          <w:bCs/>
          <w:i/>
          <w:iCs/>
          <w:lang w:val="en-US"/>
        </w:rPr>
        <w:t>P</w:t>
      </w:r>
      <w:r>
        <w:rPr>
          <w:b/>
          <w:bCs/>
          <w:i/>
          <w:iCs/>
          <w:lang w:val="en-US"/>
        </w:rPr>
        <w:t>roposal 2: Beam sweeping factor reduction is only feasible for the cases,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w:t>
      </w:r>
      <w:r w:rsidR="00F2562F">
        <w:rPr>
          <w:b/>
          <w:bCs/>
          <w:i/>
          <w:iCs/>
          <w:lang w:val="en-US"/>
        </w:rPr>
        <w:t>RLM and BFD/CBD</w:t>
      </w:r>
      <w:r w:rsidRPr="00177FF3">
        <w:rPr>
          <w:b/>
          <w:bCs/>
          <w:i/>
          <w:iCs/>
          <w:lang w:val="en-US"/>
        </w:rPr>
        <w:t xml:space="preserve"> measurement</w:t>
      </w:r>
      <w:r>
        <w:rPr>
          <w:b/>
          <w:bCs/>
          <w:i/>
          <w:iCs/>
          <w:lang w:val="en-US"/>
        </w:rPr>
        <w:t>.</w:t>
      </w:r>
    </w:p>
    <w:p w14:paraId="569B9D03" w14:textId="77777777" w:rsidR="006D1986" w:rsidRPr="006D1986" w:rsidRDefault="006D1986" w:rsidP="002D2B0D">
      <w:pPr>
        <w:jc w:val="both"/>
        <w:rPr>
          <w:lang w:val="en-US"/>
        </w:rPr>
      </w:pPr>
    </w:p>
    <w:p w14:paraId="4A568548" w14:textId="4FADF1BF" w:rsidR="005C6F5A" w:rsidRPr="00082D43" w:rsidRDefault="005C6F5A" w:rsidP="005C6F5A">
      <w:pPr>
        <w:pStyle w:val="2"/>
        <w:numPr>
          <w:ilvl w:val="0"/>
          <w:numId w:val="0"/>
        </w:numPr>
        <w:rPr>
          <w:sz w:val="22"/>
          <w:szCs w:val="22"/>
          <w:lang w:val="en-US"/>
        </w:rPr>
      </w:pPr>
      <w:r w:rsidRPr="00082D43">
        <w:rPr>
          <w:rFonts w:hint="eastAsia"/>
          <w:lang w:val="en-US"/>
        </w:rPr>
        <w:lastRenderedPageBreak/>
        <w:t>2</w:t>
      </w:r>
      <w:r w:rsidRPr="00082D43">
        <w:rPr>
          <w:lang w:val="en-US"/>
        </w:rPr>
        <w:t>.</w:t>
      </w:r>
      <w:r>
        <w:rPr>
          <w:lang w:val="en-US"/>
        </w:rPr>
        <w:t>2</w:t>
      </w:r>
      <w:r w:rsidRPr="00082D43">
        <w:rPr>
          <w:lang w:val="en-US"/>
        </w:rPr>
        <w:t xml:space="preserve"> </w:t>
      </w:r>
      <w:r w:rsidR="00B36726">
        <w:rPr>
          <w:lang w:val="en-US"/>
        </w:rPr>
        <w:t xml:space="preserve">TRP </w:t>
      </w:r>
      <w:r w:rsidR="00501C90">
        <w:rPr>
          <w:lang w:val="en-US"/>
        </w:rPr>
        <w:t>Sharing factor</w:t>
      </w:r>
    </w:p>
    <w:p w14:paraId="25A045AF" w14:textId="1A78D31B" w:rsidR="00E86E7F" w:rsidRDefault="00E86E7F" w:rsidP="00B36726">
      <w:pPr>
        <w:jc w:val="both"/>
        <w:rPr>
          <w:lang w:val="en-US"/>
        </w:rPr>
      </w:pPr>
      <w:r>
        <w:rPr>
          <w:rFonts w:hint="eastAsia"/>
          <w:lang w:val="en-US"/>
        </w:rPr>
        <w:t>T</w:t>
      </w:r>
      <w:r>
        <w:rPr>
          <w:lang w:val="en-US"/>
        </w:rPr>
        <w:t>RP specific link recovery can be considered as useful procedure for supporting 4-layer MIMO in FR2</w:t>
      </w:r>
      <w:r w:rsidR="00F66F53">
        <w:rPr>
          <w:lang w:val="en-US"/>
        </w:rPr>
        <w:t xml:space="preserve"> as analyzed in [4]</w:t>
      </w:r>
      <w:r>
        <w:rPr>
          <w:lang w:val="en-US"/>
        </w:rPr>
        <w:t xml:space="preserve">. From </w:t>
      </w:r>
      <w:r w:rsidRPr="00022467">
        <w:rPr>
          <w:lang w:val="en-US"/>
        </w:rPr>
        <w:t>RAN1 design perspective</w:t>
      </w:r>
      <w:r>
        <w:rPr>
          <w:lang w:val="en-US"/>
        </w:rPr>
        <w:t>,</w:t>
      </w:r>
      <w:r w:rsidRPr="00022467">
        <w:rPr>
          <w:lang w:val="en-US"/>
        </w:rPr>
        <w:t xml:space="preserve"> </w:t>
      </w:r>
      <w:r>
        <w:rPr>
          <w:lang w:val="en-US"/>
        </w:rPr>
        <w:t>the</w:t>
      </w:r>
      <w:r w:rsidRPr="00022467">
        <w:rPr>
          <w:lang w:val="en-US"/>
        </w:rPr>
        <w:t xml:space="preserve"> UE is</w:t>
      </w:r>
      <w:r>
        <w:rPr>
          <w:lang w:val="en-US"/>
        </w:rPr>
        <w:t xml:space="preserve"> only required</w:t>
      </w:r>
      <w:r w:rsidRPr="00022467">
        <w:rPr>
          <w:lang w:val="en-US"/>
        </w:rPr>
        <w:t xml:space="preserve"> to measure BFD-RS resources in different sets in TDM manner.</w:t>
      </w:r>
      <w:r>
        <w:rPr>
          <w:lang w:val="en-US"/>
        </w:rPr>
        <w:t xml:space="preserve"> Existing requirements can already achieve the purpose. Therefore, enhancement on existing TRP specific link recovery requirements is not a must for supporting 4-layer MIMO in FR2. </w:t>
      </w:r>
    </w:p>
    <w:p w14:paraId="50A0DF0C" w14:textId="3CA5DB23" w:rsidR="00CB3D81" w:rsidRDefault="00F66F53" w:rsidP="00B36726">
      <w:pPr>
        <w:jc w:val="both"/>
        <w:rPr>
          <w:lang w:val="en-US"/>
        </w:rPr>
      </w:pPr>
      <w:r>
        <w:rPr>
          <w:lang w:val="en-US"/>
        </w:rPr>
        <w:t xml:space="preserve">Enhancement on TRP specific </w:t>
      </w:r>
      <w:r w:rsidR="00296E94">
        <w:rPr>
          <w:lang w:val="en-US"/>
        </w:rPr>
        <w:t>link recovery</w:t>
      </w:r>
      <w:r w:rsidR="00E86E7F" w:rsidRPr="00022467">
        <w:rPr>
          <w:lang w:val="en-US"/>
        </w:rPr>
        <w:t xml:space="preserve"> requirements </w:t>
      </w:r>
      <w:r w:rsidR="00296E94">
        <w:rPr>
          <w:lang w:val="en-US"/>
        </w:rPr>
        <w:t>can</w:t>
      </w:r>
      <w:r w:rsidR="00E86E7F" w:rsidRPr="00022467">
        <w:rPr>
          <w:lang w:val="en-US"/>
        </w:rPr>
        <w:t xml:space="preserve"> be considered</w:t>
      </w:r>
      <w:r w:rsidR="00296E94">
        <w:rPr>
          <w:lang w:val="en-US"/>
        </w:rPr>
        <w:t>, similar to RLM and legacy BFD/CBD.</w:t>
      </w:r>
      <w:r w:rsidR="00CB3D81">
        <w:rPr>
          <w:lang w:val="en-US"/>
        </w:rPr>
        <w:t xml:space="preserve"> </w:t>
      </w:r>
      <w:r w:rsidR="00296E94">
        <w:rPr>
          <w:rFonts w:hint="eastAsia"/>
          <w:lang w:val="en-US"/>
        </w:rPr>
        <w:t>I</w:t>
      </w:r>
      <w:r w:rsidR="00296E94">
        <w:rPr>
          <w:lang w:val="en-US"/>
        </w:rPr>
        <w:t xml:space="preserve">n addition to beam sweeping factor reduction, there is a </w:t>
      </w:r>
      <w:r w:rsidR="00CB3D81">
        <w:rPr>
          <w:lang w:val="en-US"/>
        </w:rPr>
        <w:t xml:space="preserve">TRP </w:t>
      </w:r>
      <w:r w:rsidR="00296E94">
        <w:rPr>
          <w:lang w:val="en-US"/>
        </w:rPr>
        <w:t xml:space="preserve">sharing factor </w:t>
      </w:r>
      <w:r w:rsidR="00296E94">
        <w:t>P</w:t>
      </w:r>
      <w:r w:rsidR="00296E94">
        <w:rPr>
          <w:sz w:val="13"/>
          <w:szCs w:val="13"/>
        </w:rPr>
        <w:t>TRP</w:t>
      </w:r>
      <w:r w:rsidR="00296E94" w:rsidRPr="00296E94">
        <w:rPr>
          <w:lang w:val="en-US"/>
        </w:rPr>
        <w:t xml:space="preserve"> </w:t>
      </w:r>
      <w:r w:rsidR="00296E94">
        <w:rPr>
          <w:lang w:val="en-US"/>
        </w:rPr>
        <w:t>for measurements of</w:t>
      </w:r>
      <w:r w:rsidR="00296E94" w:rsidRPr="00296E94">
        <w:rPr>
          <w:lang w:val="en-US"/>
        </w:rPr>
        <w:t xml:space="preserve"> </w:t>
      </w:r>
      <w:r w:rsidR="00296E94" w:rsidRPr="00022467">
        <w:rPr>
          <w:lang w:val="en-US"/>
        </w:rPr>
        <w:t xml:space="preserve">two BFD-RS sets </w:t>
      </w:r>
      <w:r w:rsidR="00CB3D81">
        <w:rPr>
          <w:lang w:val="en-US"/>
        </w:rPr>
        <w:t xml:space="preserve">or two CBD-RS sets </w:t>
      </w:r>
      <w:r w:rsidR="00296E94" w:rsidRPr="00022467">
        <w:rPr>
          <w:lang w:val="en-US"/>
        </w:rPr>
        <w:t>on the overlapping resources in time</w:t>
      </w:r>
      <w:r w:rsidR="00296E94">
        <w:rPr>
          <w:lang w:val="en-US"/>
        </w:rPr>
        <w:t xml:space="preserve">. </w:t>
      </w:r>
    </w:p>
    <w:p w14:paraId="0BAB0E08" w14:textId="5BE8C041" w:rsidR="00296E94" w:rsidRDefault="00CB3D81" w:rsidP="00B36726">
      <w:pPr>
        <w:jc w:val="both"/>
      </w:pPr>
      <w:r>
        <w:rPr>
          <w:lang w:val="en-US"/>
        </w:rPr>
        <w:t>For TRP specific BFD, i</w:t>
      </w:r>
      <w:r w:rsidR="00296E94">
        <w:rPr>
          <w:lang w:val="en-US"/>
        </w:rPr>
        <w:t>n existing requirements t</w:t>
      </w:r>
      <w:r w:rsidR="00E86E7F">
        <w:t>he value of P</w:t>
      </w:r>
      <w:r w:rsidR="00E86E7F">
        <w:rPr>
          <w:sz w:val="13"/>
          <w:szCs w:val="13"/>
        </w:rPr>
        <w:t xml:space="preserve">TRP </w:t>
      </w:r>
      <w:r w:rsidR="00E86E7F">
        <w:t>is defined as 2, if SSB/CSI-RS resource</w:t>
      </w:r>
      <w:r>
        <w:t>s</w:t>
      </w:r>
      <w:r w:rsidR="00E86E7F">
        <w:t xml:space="preserve"> in the two sets </w:t>
      </w:r>
      <w:r w:rsidR="00E86E7F">
        <w:rPr>
          <w:rFonts w:ascii="Cambria Math" w:hAnsi="Cambria Math" w:cs="Cambria Math"/>
        </w:rPr>
        <w:t>𝑞̅</w:t>
      </w:r>
      <w:r w:rsidR="00E86E7F">
        <w:rPr>
          <w:rFonts w:ascii="Cambria Math" w:hAnsi="Cambria Math" w:cs="Cambria Math"/>
          <w:sz w:val="14"/>
          <w:szCs w:val="14"/>
        </w:rPr>
        <w:t xml:space="preserve">0,0 </w:t>
      </w:r>
      <w:r w:rsidR="00E86E7F">
        <w:t xml:space="preserve">and </w:t>
      </w:r>
      <w:r w:rsidR="00E86E7F">
        <w:rPr>
          <w:rFonts w:ascii="Cambria Math" w:hAnsi="Cambria Math" w:cs="Cambria Math"/>
        </w:rPr>
        <w:t>𝑞̅</w:t>
      </w:r>
      <w:r w:rsidR="00E86E7F">
        <w:rPr>
          <w:rFonts w:ascii="Cambria Math" w:hAnsi="Cambria Math" w:cs="Cambria Math"/>
          <w:sz w:val="14"/>
          <w:szCs w:val="14"/>
        </w:rPr>
        <w:t xml:space="preserve">0,1 </w:t>
      </w:r>
      <w:proofErr w:type="gramStart"/>
      <w:r w:rsidR="00E86E7F">
        <w:t>are</w:t>
      </w:r>
      <w:proofErr w:type="gramEnd"/>
      <w:r w:rsidR="00E86E7F">
        <w:t xml:space="preserve"> overlapped, else it is 1.</w:t>
      </w:r>
      <w:r>
        <w:t xml:space="preserve"> </w:t>
      </w:r>
      <w:r>
        <w:rPr>
          <w:lang w:val="en-US"/>
        </w:rPr>
        <w:t xml:space="preserve">For multi-Rx chain UE, the TRP sharing factor can be reduced to 1 if the </w:t>
      </w:r>
      <w:r>
        <w:t xml:space="preserve">SSB/CSI-RS resources in the two BFD-RS sets are overlapped in time and the two reference </w:t>
      </w:r>
      <w:proofErr w:type="spellStart"/>
      <w:r w:rsidR="000621BA">
        <w:t>singals</w:t>
      </w:r>
      <w:proofErr w:type="spellEnd"/>
      <w:r>
        <w:t xml:space="preserve"> are from two directions with 2-AOA that the UE can receive simultaneously.</w:t>
      </w:r>
    </w:p>
    <w:p w14:paraId="7EB67D5B" w14:textId="16E41D58" w:rsidR="00CB3D81" w:rsidRDefault="00CB3D81" w:rsidP="00B36726">
      <w:pPr>
        <w:jc w:val="both"/>
        <w:rPr>
          <w:lang w:val="en-US"/>
        </w:rPr>
      </w:pPr>
      <w:r>
        <w:rPr>
          <w:lang w:val="en-US"/>
        </w:rPr>
        <w:t>For TRP specific CBD, same conclusion as for TRP specific BFD can be drawn.</w:t>
      </w:r>
    </w:p>
    <w:p w14:paraId="1A4A3BC5" w14:textId="20DC644F" w:rsidR="00A57C47" w:rsidRDefault="00CB3D81" w:rsidP="00A57C47">
      <w:pPr>
        <w:jc w:val="both"/>
      </w:pPr>
      <w:r>
        <w:rPr>
          <w:b/>
          <w:bCs/>
          <w:i/>
          <w:iCs/>
          <w:lang w:val="en-US"/>
        </w:rPr>
        <w:t>Proposal 3</w:t>
      </w:r>
      <w:r w:rsidRPr="00CF2C51">
        <w:rPr>
          <w:b/>
          <w:bCs/>
          <w:i/>
          <w:iCs/>
          <w:lang w:val="en-US"/>
        </w:rPr>
        <w:t>:</w:t>
      </w:r>
      <w:r w:rsidR="00A57C47">
        <w:rPr>
          <w:lang w:val="en-US"/>
        </w:rPr>
        <w:t xml:space="preserve"> </w:t>
      </w:r>
      <w:r w:rsidR="000621BA">
        <w:rPr>
          <w:b/>
          <w:bCs/>
          <w:i/>
          <w:iCs/>
          <w:lang w:val="en-US"/>
        </w:rPr>
        <w:t>T</w:t>
      </w:r>
      <w:r w:rsidR="00A57C47" w:rsidRPr="00A57C47">
        <w:rPr>
          <w:b/>
          <w:bCs/>
          <w:i/>
          <w:iCs/>
          <w:lang w:val="en-US"/>
        </w:rPr>
        <w:t>he TRP sharing factor</w:t>
      </w:r>
      <w:r w:rsidR="00BE5CC8">
        <w:rPr>
          <w:b/>
          <w:bCs/>
          <w:i/>
          <w:iCs/>
          <w:lang w:val="en-US"/>
        </w:rPr>
        <w:t xml:space="preserve"> for TRP specific BFD/CBD</w:t>
      </w:r>
      <w:r w:rsidR="00A57C47" w:rsidRPr="00A57C47">
        <w:rPr>
          <w:b/>
          <w:bCs/>
          <w:i/>
          <w:iCs/>
          <w:lang w:val="en-US"/>
        </w:rPr>
        <w:t xml:space="preserve"> can be reduced to 1 if the SSB/CSI-RS resources in the two BFD-RS sets</w:t>
      </w:r>
      <w:r w:rsidR="00BE5CC8">
        <w:rPr>
          <w:b/>
          <w:bCs/>
          <w:i/>
          <w:iCs/>
          <w:lang w:val="en-US"/>
        </w:rPr>
        <w:t xml:space="preserve"> or CBD-RS sets</w:t>
      </w:r>
      <w:r w:rsidR="00A57C47" w:rsidRPr="00A57C47">
        <w:rPr>
          <w:b/>
          <w:bCs/>
          <w:i/>
          <w:iCs/>
          <w:lang w:val="en-US"/>
        </w:rPr>
        <w:t xml:space="preserve"> are overlapped in time and the two reference </w:t>
      </w:r>
      <w:r w:rsidR="000621BA">
        <w:rPr>
          <w:b/>
          <w:bCs/>
          <w:i/>
          <w:iCs/>
          <w:lang w:val="en-US"/>
        </w:rPr>
        <w:t>signals</w:t>
      </w:r>
      <w:r w:rsidR="00A57C47" w:rsidRPr="00A57C47">
        <w:rPr>
          <w:b/>
          <w:bCs/>
          <w:i/>
          <w:iCs/>
          <w:lang w:val="en-US"/>
        </w:rPr>
        <w:t xml:space="preserve"> are from two directions with 2-AOA that the UE can receive simultaneously.</w:t>
      </w:r>
    </w:p>
    <w:p w14:paraId="48466DCB" w14:textId="1F887A0F" w:rsidR="00CB3D81" w:rsidRDefault="00CB3D81" w:rsidP="00B36726">
      <w:pPr>
        <w:jc w:val="both"/>
        <w:rPr>
          <w:lang w:val="en-US"/>
        </w:rPr>
      </w:pPr>
    </w:p>
    <w:p w14:paraId="51BF4BBE" w14:textId="47AF3CA6" w:rsidR="000621BA" w:rsidRDefault="000621BA" w:rsidP="00B36726">
      <w:pPr>
        <w:jc w:val="both"/>
        <w:rPr>
          <w:lang w:val="en-US"/>
        </w:rPr>
      </w:pPr>
      <w:r>
        <w:rPr>
          <w:rFonts w:hint="eastAsia"/>
          <w:lang w:val="en-US"/>
        </w:rPr>
        <w:t>I</w:t>
      </w:r>
      <w:r>
        <w:rPr>
          <w:lang w:val="en-US"/>
        </w:rPr>
        <w:t>t is noted though both beam sweeping factor and TRP sharing factor can be reduced for TRP specific link recovery</w:t>
      </w:r>
      <w:r w:rsidR="00756355">
        <w:rPr>
          <w:lang w:val="en-US"/>
        </w:rPr>
        <w:t xml:space="preserve"> separately</w:t>
      </w:r>
      <w:r>
        <w:rPr>
          <w:lang w:val="en-US"/>
        </w:rPr>
        <w:t>, it cannot be reduced at the same time. Only one can be reduced at a time and it should be up to UE implementation</w:t>
      </w:r>
      <w:r w:rsidR="00756355">
        <w:rPr>
          <w:lang w:val="en-US"/>
        </w:rPr>
        <w:t xml:space="preserve"> which one is reduce for TRP specific RLM</w:t>
      </w:r>
      <w:r>
        <w:rPr>
          <w:lang w:val="en-US"/>
        </w:rPr>
        <w:t>.</w:t>
      </w:r>
    </w:p>
    <w:p w14:paraId="44FD838B" w14:textId="739492CA" w:rsidR="000621BA" w:rsidRPr="00CF2C51" w:rsidRDefault="000621BA" w:rsidP="000621BA">
      <w:pPr>
        <w:rPr>
          <w:b/>
          <w:bCs/>
          <w:i/>
          <w:iCs/>
          <w:lang w:val="en-US"/>
        </w:rPr>
      </w:pPr>
      <w:r w:rsidRPr="00CF2C51">
        <w:rPr>
          <w:rFonts w:hint="eastAsia"/>
          <w:b/>
          <w:bCs/>
          <w:i/>
          <w:iCs/>
          <w:lang w:val="en-US"/>
        </w:rPr>
        <w:t>O</w:t>
      </w:r>
      <w:r w:rsidRPr="00CF2C51">
        <w:rPr>
          <w:b/>
          <w:bCs/>
          <w:i/>
          <w:iCs/>
          <w:lang w:val="en-US"/>
        </w:rPr>
        <w:t xml:space="preserve">bservation </w:t>
      </w:r>
      <w:r w:rsidR="00644E6D">
        <w:rPr>
          <w:b/>
          <w:bCs/>
          <w:i/>
          <w:iCs/>
          <w:lang w:val="en-US"/>
        </w:rPr>
        <w:t>3</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w:t>
      </w:r>
      <w:r w:rsidRPr="00CF2C51">
        <w:rPr>
          <w:b/>
          <w:bCs/>
          <w:i/>
          <w:iCs/>
          <w:lang w:val="en-US"/>
        </w:rPr>
        <w:t xml:space="preserve"> </w:t>
      </w:r>
      <w:r w:rsidRPr="000621BA">
        <w:rPr>
          <w:b/>
          <w:bCs/>
          <w:i/>
          <w:iCs/>
          <w:lang w:val="en-US"/>
        </w:rPr>
        <w:t>beam sweeping factor</w:t>
      </w:r>
      <w:r>
        <w:rPr>
          <w:b/>
          <w:bCs/>
          <w:i/>
          <w:iCs/>
          <w:lang w:val="en-US"/>
        </w:rPr>
        <w:t xml:space="preserve"> reduction</w:t>
      </w:r>
      <w:r w:rsidRPr="000621BA">
        <w:rPr>
          <w:b/>
          <w:bCs/>
          <w:i/>
          <w:iCs/>
          <w:lang w:val="en-US"/>
        </w:rPr>
        <w:t xml:space="preserve"> and TRP sharing factor</w:t>
      </w:r>
      <w:r>
        <w:rPr>
          <w:b/>
          <w:bCs/>
          <w:i/>
          <w:iCs/>
          <w:lang w:val="en-US"/>
        </w:rPr>
        <w:t xml:space="preserve"> reduction cannot apply at the same time</w:t>
      </w:r>
      <w:r w:rsidRPr="00CF2C51">
        <w:rPr>
          <w:b/>
          <w:bCs/>
          <w:i/>
          <w:iCs/>
          <w:lang w:val="en-US"/>
        </w:rPr>
        <w:t>.</w:t>
      </w:r>
    </w:p>
    <w:p w14:paraId="1BBB58F5" w14:textId="7D5069BF" w:rsidR="000621BA" w:rsidRPr="000621BA" w:rsidRDefault="000621BA"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21C92C8"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0621BA" w:rsidRPr="00CC765B">
        <w:rPr>
          <w:lang w:val="en-US"/>
        </w:rPr>
        <w:t>RLM and BFD/CBD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p w14:paraId="113FEF02" w14:textId="7BC99C2E" w:rsidR="009E12A5" w:rsidRPr="00756355" w:rsidRDefault="009E12A5" w:rsidP="00250FD7">
      <w:pPr>
        <w:spacing w:before="120" w:after="0"/>
        <w:rPr>
          <w:lang w:val="en-US"/>
        </w:rPr>
      </w:pPr>
    </w:p>
    <w:p w14:paraId="16AEB832" w14:textId="77777777" w:rsidR="00756355" w:rsidRDefault="00756355" w:rsidP="00756355">
      <w:pPr>
        <w:rPr>
          <w:b/>
          <w:bCs/>
          <w:i/>
          <w:iCs/>
          <w:lang w:val="en-US"/>
        </w:rPr>
      </w:pPr>
      <w:r>
        <w:rPr>
          <w:b/>
          <w:bCs/>
          <w:i/>
          <w:iCs/>
          <w:lang w:val="en-US"/>
        </w:rPr>
        <w:t>Observation 1: R</w:t>
      </w:r>
      <w:r w:rsidRPr="00EB09CA">
        <w:rPr>
          <w:b/>
          <w:bCs/>
          <w:i/>
          <w:iCs/>
          <w:lang w:val="en-US"/>
        </w:rPr>
        <w:t>equirements for both cell specific and TRP specific RLM and BFD/CBD are considered as enhancement for multi-Rx capable UE</w:t>
      </w:r>
      <w:r w:rsidRPr="00470CAF">
        <w:rPr>
          <w:b/>
          <w:bCs/>
          <w:i/>
          <w:iCs/>
          <w:lang w:val="en-US"/>
        </w:rPr>
        <w:t>.</w:t>
      </w:r>
    </w:p>
    <w:p w14:paraId="0BB95A6E" w14:textId="77777777" w:rsidR="00644E6D" w:rsidRPr="00CF2C51" w:rsidRDefault="00644E6D" w:rsidP="00644E6D">
      <w:pPr>
        <w:rPr>
          <w:b/>
          <w:bCs/>
          <w:i/>
          <w:iCs/>
          <w:lang w:val="en-US"/>
        </w:rPr>
      </w:pPr>
      <w:r w:rsidRPr="00CF2C51">
        <w:rPr>
          <w:rFonts w:hint="eastAsia"/>
          <w:b/>
          <w:bCs/>
          <w:i/>
          <w:iCs/>
          <w:lang w:val="en-US"/>
        </w:rPr>
        <w:t>O</w:t>
      </w:r>
      <w:r w:rsidRPr="00CF2C51">
        <w:rPr>
          <w:b/>
          <w:bCs/>
          <w:i/>
          <w:iCs/>
          <w:lang w:val="en-US"/>
        </w:rPr>
        <w:t xml:space="preserve">bservation </w:t>
      </w:r>
      <w:r>
        <w:rPr>
          <w:b/>
          <w:bCs/>
          <w:i/>
          <w:iCs/>
          <w:lang w:val="en-US"/>
        </w:rPr>
        <w:t>2</w:t>
      </w:r>
      <w:r w:rsidRPr="00CF2C51">
        <w:rPr>
          <w:b/>
          <w:bCs/>
          <w:i/>
          <w:iCs/>
          <w:lang w:val="en-US"/>
        </w:rPr>
        <w:t>: There is benefit on beam management performance and system performance accordingly if beam sweeping factor can be reduced</w:t>
      </w:r>
      <w:r>
        <w:rPr>
          <w:b/>
          <w:bCs/>
          <w:i/>
          <w:iCs/>
          <w:lang w:val="en-US"/>
        </w:rPr>
        <w:t xml:space="preserve"> for RLM and BFD/CBD</w:t>
      </w:r>
      <w:r w:rsidRPr="00CF2C51">
        <w:rPr>
          <w:b/>
          <w:bCs/>
          <w:i/>
          <w:iCs/>
          <w:lang w:val="en-US"/>
        </w:rPr>
        <w:t>, at least under certain cases.</w:t>
      </w:r>
    </w:p>
    <w:p w14:paraId="3FDB29A8" w14:textId="77777777" w:rsidR="00644E6D" w:rsidRPr="00CF2C51" w:rsidRDefault="00644E6D" w:rsidP="00644E6D">
      <w:pPr>
        <w:rPr>
          <w:b/>
          <w:bCs/>
          <w:i/>
          <w:iCs/>
          <w:lang w:val="en-US"/>
        </w:rPr>
      </w:pPr>
      <w:r w:rsidRPr="00CF2C51">
        <w:rPr>
          <w:rFonts w:hint="eastAsia"/>
          <w:b/>
          <w:bCs/>
          <w:i/>
          <w:iCs/>
          <w:lang w:val="en-US"/>
        </w:rPr>
        <w:t>O</w:t>
      </w:r>
      <w:r w:rsidRPr="00CF2C51">
        <w:rPr>
          <w:b/>
          <w:bCs/>
          <w:i/>
          <w:iCs/>
          <w:lang w:val="en-US"/>
        </w:rPr>
        <w:t xml:space="preserve">bservation </w:t>
      </w:r>
      <w:r>
        <w:rPr>
          <w:b/>
          <w:bCs/>
          <w:i/>
          <w:iCs/>
          <w:lang w:val="en-US"/>
        </w:rPr>
        <w:t>3</w:t>
      </w:r>
      <w:r w:rsidRPr="00CF2C51">
        <w:rPr>
          <w:b/>
          <w:bCs/>
          <w:i/>
          <w:iCs/>
          <w:lang w:val="en-US"/>
        </w:rPr>
        <w:t>:</w:t>
      </w:r>
      <w:r w:rsidRPr="000621BA">
        <w:rPr>
          <w:b/>
          <w:bCs/>
          <w:i/>
          <w:iCs/>
          <w:lang w:val="en-US"/>
        </w:rPr>
        <w:t xml:space="preserve"> </w:t>
      </w:r>
      <w:r>
        <w:rPr>
          <w:b/>
          <w:bCs/>
          <w:i/>
          <w:iCs/>
          <w:lang w:val="en-US"/>
        </w:rPr>
        <w:t>F</w:t>
      </w:r>
      <w:r w:rsidRPr="000621BA">
        <w:rPr>
          <w:b/>
          <w:bCs/>
          <w:i/>
          <w:iCs/>
          <w:lang w:val="en-US"/>
        </w:rPr>
        <w:t>or TRP specific link recovery</w:t>
      </w:r>
      <w:r>
        <w:rPr>
          <w:b/>
          <w:bCs/>
          <w:i/>
          <w:iCs/>
          <w:lang w:val="en-US"/>
        </w:rPr>
        <w:t>,</w:t>
      </w:r>
      <w:r w:rsidRPr="00CF2C51">
        <w:rPr>
          <w:b/>
          <w:bCs/>
          <w:i/>
          <w:iCs/>
          <w:lang w:val="en-US"/>
        </w:rPr>
        <w:t xml:space="preserve"> </w:t>
      </w:r>
      <w:r w:rsidRPr="000621BA">
        <w:rPr>
          <w:b/>
          <w:bCs/>
          <w:i/>
          <w:iCs/>
          <w:lang w:val="en-US"/>
        </w:rPr>
        <w:t>beam sweeping factor</w:t>
      </w:r>
      <w:r>
        <w:rPr>
          <w:b/>
          <w:bCs/>
          <w:i/>
          <w:iCs/>
          <w:lang w:val="en-US"/>
        </w:rPr>
        <w:t xml:space="preserve"> reduction</w:t>
      </w:r>
      <w:r w:rsidRPr="000621BA">
        <w:rPr>
          <w:b/>
          <w:bCs/>
          <w:i/>
          <w:iCs/>
          <w:lang w:val="en-US"/>
        </w:rPr>
        <w:t xml:space="preserve"> and TRP sharing factor</w:t>
      </w:r>
      <w:r>
        <w:rPr>
          <w:b/>
          <w:bCs/>
          <w:i/>
          <w:iCs/>
          <w:lang w:val="en-US"/>
        </w:rPr>
        <w:t xml:space="preserve"> reduction cannot apply at the same time</w:t>
      </w:r>
      <w:r w:rsidRPr="00CF2C51">
        <w:rPr>
          <w:b/>
          <w:bCs/>
          <w:i/>
          <w:iCs/>
          <w:lang w:val="en-US"/>
        </w:rPr>
        <w:t>.</w:t>
      </w:r>
    </w:p>
    <w:p w14:paraId="0079975C" w14:textId="77777777" w:rsidR="00756355" w:rsidRPr="00644E6D" w:rsidRDefault="00756355" w:rsidP="00250FD7">
      <w:pPr>
        <w:spacing w:before="120" w:after="0"/>
        <w:rPr>
          <w:rFonts w:hint="eastAsia"/>
          <w:lang w:val="en-US"/>
        </w:rPr>
      </w:pPr>
    </w:p>
    <w:bookmarkEnd w:id="7"/>
    <w:p w14:paraId="44346850" w14:textId="77777777" w:rsidR="000621BA" w:rsidRDefault="000621BA" w:rsidP="000621BA">
      <w:pPr>
        <w:rPr>
          <w:b/>
          <w:bCs/>
          <w:i/>
          <w:iCs/>
          <w:lang w:val="en-US"/>
        </w:rPr>
      </w:pPr>
      <w:r>
        <w:rPr>
          <w:b/>
          <w:bCs/>
          <w:i/>
          <w:iCs/>
          <w:lang w:val="en-US"/>
        </w:rPr>
        <w:t xml:space="preserve">Proposal 1: RAN4 is to further study if </w:t>
      </w:r>
      <w:r w:rsidRPr="00177FF3">
        <w:rPr>
          <w:b/>
          <w:bCs/>
          <w:i/>
          <w:iCs/>
          <w:lang w:val="en-US"/>
        </w:rPr>
        <w:t xml:space="preserve">L3 measurement results </w:t>
      </w:r>
      <w:r>
        <w:rPr>
          <w:b/>
          <w:bCs/>
          <w:i/>
          <w:iCs/>
          <w:lang w:val="en-US"/>
        </w:rPr>
        <w:t>are</w:t>
      </w:r>
      <w:r w:rsidRPr="00177FF3">
        <w:rPr>
          <w:b/>
          <w:bCs/>
          <w:i/>
          <w:iCs/>
          <w:lang w:val="en-US"/>
        </w:rPr>
        <w:t xml:space="preserve"> always </w:t>
      </w:r>
      <w:r>
        <w:rPr>
          <w:b/>
          <w:bCs/>
          <w:i/>
          <w:iCs/>
          <w:lang w:val="en-US"/>
        </w:rPr>
        <w:t xml:space="preserve">available to be </w:t>
      </w:r>
      <w:r w:rsidRPr="00177FF3">
        <w:rPr>
          <w:b/>
          <w:bCs/>
          <w:i/>
          <w:iCs/>
          <w:lang w:val="en-US"/>
        </w:rPr>
        <w:t xml:space="preserve">used for </w:t>
      </w:r>
      <w:r>
        <w:rPr>
          <w:b/>
          <w:bCs/>
          <w:i/>
          <w:iCs/>
          <w:lang w:val="en-US"/>
        </w:rPr>
        <w:t>RLM and BFD/CBD</w:t>
      </w:r>
      <w:r w:rsidRPr="00177FF3">
        <w:rPr>
          <w:b/>
          <w:bCs/>
          <w:i/>
          <w:iCs/>
          <w:lang w:val="en-US"/>
        </w:rPr>
        <w:t xml:space="preserve"> measurement</w:t>
      </w:r>
      <w:r>
        <w:rPr>
          <w:b/>
          <w:bCs/>
          <w:i/>
          <w:iCs/>
          <w:lang w:val="en-US"/>
        </w:rPr>
        <w:t>s</w:t>
      </w:r>
      <w:r w:rsidRPr="00470CAF">
        <w:rPr>
          <w:b/>
          <w:bCs/>
          <w:i/>
          <w:iCs/>
          <w:lang w:val="en-US"/>
        </w:rPr>
        <w:t>.</w:t>
      </w:r>
    </w:p>
    <w:p w14:paraId="29929576" w14:textId="77777777" w:rsidR="000621BA" w:rsidRDefault="000621BA" w:rsidP="000621BA">
      <w:pPr>
        <w:rPr>
          <w:b/>
          <w:bCs/>
          <w:i/>
          <w:iCs/>
          <w:lang w:val="en-US"/>
        </w:rPr>
      </w:pPr>
      <w:r>
        <w:rPr>
          <w:rFonts w:hint="eastAsia"/>
          <w:b/>
          <w:bCs/>
          <w:i/>
          <w:iCs/>
          <w:lang w:val="en-US"/>
        </w:rPr>
        <w:t>P</w:t>
      </w:r>
      <w:r>
        <w:rPr>
          <w:b/>
          <w:bCs/>
          <w:i/>
          <w:iCs/>
          <w:lang w:val="en-US"/>
        </w:rPr>
        <w:t>roposal 2: Beam sweeping factor reduction is only feasible for the cases, if any, that L3</w:t>
      </w:r>
      <w:r w:rsidRPr="00177FF3">
        <w:rPr>
          <w:b/>
          <w:bCs/>
          <w:i/>
          <w:iCs/>
          <w:lang w:val="en-US"/>
        </w:rPr>
        <w:t xml:space="preserve"> measurement results are </w:t>
      </w:r>
      <w:r>
        <w:rPr>
          <w:b/>
          <w:bCs/>
          <w:i/>
          <w:iCs/>
          <w:lang w:val="en-US"/>
        </w:rPr>
        <w:t>NOT</w:t>
      </w:r>
      <w:r w:rsidRPr="00177FF3">
        <w:rPr>
          <w:b/>
          <w:bCs/>
          <w:i/>
          <w:iCs/>
          <w:lang w:val="en-US"/>
        </w:rPr>
        <w:t xml:space="preserve"> available to be used for </w:t>
      </w:r>
      <w:r>
        <w:rPr>
          <w:b/>
          <w:bCs/>
          <w:i/>
          <w:iCs/>
          <w:lang w:val="en-US"/>
        </w:rPr>
        <w:t>RLM and BFD/CBD</w:t>
      </w:r>
      <w:r w:rsidRPr="00177FF3">
        <w:rPr>
          <w:b/>
          <w:bCs/>
          <w:i/>
          <w:iCs/>
          <w:lang w:val="en-US"/>
        </w:rPr>
        <w:t xml:space="preserve"> measurement</w:t>
      </w:r>
      <w:r>
        <w:rPr>
          <w:b/>
          <w:bCs/>
          <w:i/>
          <w:iCs/>
          <w:lang w:val="en-US"/>
        </w:rPr>
        <w:t>.</w:t>
      </w:r>
    </w:p>
    <w:p w14:paraId="7ED4049E" w14:textId="7D71E7AC" w:rsidR="000621BA" w:rsidRDefault="000621BA" w:rsidP="000621BA">
      <w:pPr>
        <w:jc w:val="both"/>
      </w:pPr>
      <w:r>
        <w:rPr>
          <w:b/>
          <w:bCs/>
          <w:i/>
          <w:iCs/>
          <w:lang w:val="en-US"/>
        </w:rPr>
        <w:t>Proposal 3</w:t>
      </w:r>
      <w:r w:rsidRPr="00CF2C51">
        <w:rPr>
          <w:b/>
          <w:bCs/>
          <w:i/>
          <w:iCs/>
          <w:lang w:val="en-US"/>
        </w:rPr>
        <w:t>:</w:t>
      </w:r>
      <w:r>
        <w:rPr>
          <w:lang w:val="en-US"/>
        </w:rPr>
        <w:t xml:space="preserve"> </w:t>
      </w:r>
      <w:r>
        <w:rPr>
          <w:b/>
          <w:bCs/>
          <w:i/>
          <w:iCs/>
          <w:lang w:val="en-US"/>
        </w:rPr>
        <w:t>T</w:t>
      </w:r>
      <w:r w:rsidRPr="00A57C47">
        <w:rPr>
          <w:b/>
          <w:bCs/>
          <w:i/>
          <w:iCs/>
          <w:lang w:val="en-US"/>
        </w:rPr>
        <w:t>he TRP sharing factor</w:t>
      </w:r>
      <w:r>
        <w:rPr>
          <w:b/>
          <w:bCs/>
          <w:i/>
          <w:iCs/>
          <w:lang w:val="en-US"/>
        </w:rPr>
        <w:t xml:space="preserve"> for TRP specific BFD/CBD</w:t>
      </w:r>
      <w:r w:rsidRPr="00A57C47">
        <w:rPr>
          <w:b/>
          <w:bCs/>
          <w:i/>
          <w:iCs/>
          <w:lang w:val="en-US"/>
        </w:rPr>
        <w:t xml:space="preserve"> can be reduced to 1 if the SSB/CSI-RS resources in the two BFD-RS sets</w:t>
      </w:r>
      <w:r>
        <w:rPr>
          <w:b/>
          <w:bCs/>
          <w:i/>
          <w:iCs/>
          <w:lang w:val="en-US"/>
        </w:rPr>
        <w:t xml:space="preserve"> or CBD-RS sets</w:t>
      </w:r>
      <w:r w:rsidRPr="00A57C47">
        <w:rPr>
          <w:b/>
          <w:bCs/>
          <w:i/>
          <w:iCs/>
          <w:lang w:val="en-US"/>
        </w:rPr>
        <w:t xml:space="preserve"> are overlapped in time and the two reference </w:t>
      </w:r>
      <w:r>
        <w:rPr>
          <w:b/>
          <w:bCs/>
          <w:i/>
          <w:iCs/>
          <w:lang w:val="en-US"/>
        </w:rPr>
        <w:t>signals</w:t>
      </w:r>
      <w:r w:rsidRPr="00A57C47">
        <w:rPr>
          <w:b/>
          <w:bCs/>
          <w:i/>
          <w:iCs/>
          <w:lang w:val="en-US"/>
        </w:rPr>
        <w:t xml:space="preserve"> are from two directions with 2-AOA that the UE can receive simultaneously.</w:t>
      </w:r>
    </w:p>
    <w:p w14:paraId="439A4CCE" w14:textId="51B5B21A" w:rsidR="000D4E7D" w:rsidRPr="009E12A5"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5"/>
      <w:bookmarkEnd w:id="6"/>
    </w:p>
    <w:bookmarkEnd w:id="0"/>
    <w:bookmarkEnd w:id="1"/>
    <w:p w14:paraId="54B74727" w14:textId="6401E2A7" w:rsidR="005F304C" w:rsidRDefault="005F304C" w:rsidP="005F304C">
      <w:pPr>
        <w:pStyle w:val="Reference"/>
        <w:numPr>
          <w:ilvl w:val="0"/>
          <w:numId w:val="24"/>
        </w:numPr>
        <w:suppressAutoHyphens w:val="0"/>
        <w:spacing w:before="120" w:line="280" w:lineRule="atLeast"/>
        <w:jc w:val="both"/>
        <w:rPr>
          <w:bCs/>
          <w:kern w:val="2"/>
          <w:szCs w:val="18"/>
        </w:rPr>
      </w:pPr>
      <w:r w:rsidRPr="002336E5">
        <w:rPr>
          <w:bCs/>
          <w:kern w:val="2"/>
          <w:szCs w:val="18"/>
        </w:rPr>
        <w:t>R4-2302767</w:t>
      </w:r>
      <w:r w:rsidRPr="002336E5">
        <w:rPr>
          <w:bCs/>
          <w:kern w:val="2"/>
          <w:szCs w:val="18"/>
        </w:rPr>
        <w:tab/>
        <w:t>Topic summary for [106][209] FR2_multiRx_part1</w:t>
      </w:r>
      <w:r>
        <w:rPr>
          <w:bCs/>
          <w:kern w:val="2"/>
          <w:szCs w:val="18"/>
        </w:rPr>
        <w:t>,</w:t>
      </w:r>
      <w:r w:rsidRPr="002336E5">
        <w:rPr>
          <w:bCs/>
          <w:kern w:val="2"/>
          <w:szCs w:val="18"/>
        </w:rPr>
        <w:t xml:space="preserve"> Moderator (vivo)</w:t>
      </w:r>
    </w:p>
    <w:p w14:paraId="68596B79" w14:textId="1C4B92D0" w:rsidR="009919A3" w:rsidRDefault="009919A3" w:rsidP="009919A3">
      <w:pPr>
        <w:pStyle w:val="a3"/>
        <w:numPr>
          <w:ilvl w:val="0"/>
          <w:numId w:val="24"/>
        </w:numPr>
        <w:spacing w:before="240" w:after="0"/>
        <w:rPr>
          <w:szCs w:val="22"/>
        </w:rPr>
      </w:pPr>
      <w:r w:rsidRPr="00FC166F">
        <w:rPr>
          <w:szCs w:val="22"/>
        </w:rPr>
        <w:t>R4-230</w:t>
      </w:r>
      <w:r>
        <w:rPr>
          <w:szCs w:val="22"/>
        </w:rPr>
        <w:t>5043</w:t>
      </w:r>
      <w:r w:rsidRPr="00FC166F">
        <w:rPr>
          <w:szCs w:val="22"/>
        </w:rPr>
        <w:t xml:space="preserve"> On scheduling and measurement restrictions for multi-Rx</w:t>
      </w:r>
      <w:r>
        <w:rPr>
          <w:szCs w:val="22"/>
        </w:rPr>
        <w:t>, vivo</w:t>
      </w:r>
    </w:p>
    <w:p w14:paraId="59A8DCD2" w14:textId="1C3035E1" w:rsidR="001A453E" w:rsidRPr="00557A29" w:rsidRDefault="001A453E" w:rsidP="00FC77CF">
      <w:pPr>
        <w:pStyle w:val="a3"/>
        <w:numPr>
          <w:ilvl w:val="0"/>
          <w:numId w:val="24"/>
        </w:numPr>
        <w:spacing w:before="240" w:after="0"/>
        <w:rPr>
          <w:szCs w:val="22"/>
        </w:rPr>
      </w:pPr>
      <w:r w:rsidRPr="001A453E">
        <w:rPr>
          <w:szCs w:val="22"/>
        </w:rPr>
        <w:t>R4-230</w:t>
      </w:r>
      <w:r w:rsidR="00CA5E52">
        <w:rPr>
          <w:szCs w:val="22"/>
        </w:rPr>
        <w:t>5041</w:t>
      </w:r>
      <w:r w:rsidRPr="001A453E">
        <w:rPr>
          <w:szCs w:val="22"/>
        </w:rPr>
        <w:t xml:space="preserve"> On L1-RSRP measurement delay for FR2 multi-Rx</w:t>
      </w:r>
      <w:r w:rsidRPr="00FC166F">
        <w:rPr>
          <w:szCs w:val="22"/>
        </w:rPr>
        <w:t>, vivo</w:t>
      </w:r>
    </w:p>
    <w:sectPr w:rsidR="001A453E" w:rsidRPr="00557A2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64D95" w14:textId="77777777" w:rsidR="00403854" w:rsidRDefault="00403854">
      <w:pPr>
        <w:spacing w:after="0"/>
      </w:pPr>
      <w:r>
        <w:separator/>
      </w:r>
    </w:p>
  </w:endnote>
  <w:endnote w:type="continuationSeparator" w:id="0">
    <w:p w14:paraId="77439D29" w14:textId="77777777" w:rsidR="00403854" w:rsidRDefault="00403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F054F" w14:textId="77777777" w:rsidR="00403854" w:rsidRDefault="00403854">
      <w:pPr>
        <w:spacing w:after="0"/>
      </w:pPr>
      <w:r>
        <w:separator/>
      </w:r>
    </w:p>
  </w:footnote>
  <w:footnote w:type="continuationSeparator" w:id="0">
    <w:p w14:paraId="30FEB4DC" w14:textId="77777777" w:rsidR="00403854" w:rsidRDefault="004038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5"/>
  </w:num>
  <w:num w:numId="22" w16cid:durableId="53436028">
    <w:abstractNumId w:val="23"/>
  </w:num>
  <w:num w:numId="23" w16cid:durableId="1345088911">
    <w:abstractNumId w:val="26"/>
  </w:num>
  <w:num w:numId="24" w16cid:durableId="1354380123">
    <w:abstractNumId w:val="21"/>
  </w:num>
  <w:num w:numId="25" w16cid:durableId="150046445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2C5"/>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6E94"/>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6AD"/>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4E6D"/>
    <w:rsid w:val="006452D2"/>
    <w:rsid w:val="00646288"/>
    <w:rsid w:val="0064674F"/>
    <w:rsid w:val="00647152"/>
    <w:rsid w:val="00647FE1"/>
    <w:rsid w:val="00650A2E"/>
    <w:rsid w:val="00651B87"/>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042"/>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50FE"/>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5AB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5E52"/>
    <w:rsid w:val="00CA73B4"/>
    <w:rsid w:val="00CA79C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84F"/>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6C42"/>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44E6D"/>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209</TotalTime>
  <Pages>4</Pages>
  <Words>1203</Words>
  <Characters>6862</Characters>
  <Application>Microsoft Office Word</Application>
  <DocSecurity>0</DocSecurity>
  <Lines>57</Lines>
  <Paragraphs>16</Paragraphs>
  <ScaleCrop>false</ScaleCrop>
  <Company>Tom</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40</cp:revision>
  <cp:lastPrinted>1995-11-21T09:41:00Z</cp:lastPrinted>
  <dcterms:created xsi:type="dcterms:W3CDTF">2023-02-13T00:57:00Z</dcterms:created>
  <dcterms:modified xsi:type="dcterms:W3CDTF">2023-04-10T19:10:00Z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